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94EEB" w14:textId="5A1004CE" w:rsidR="008706A6" w:rsidRPr="001B50B5" w:rsidRDefault="00C66676" w:rsidP="001B50B5">
      <w:pPr>
        <w:spacing w:line="276" w:lineRule="auto"/>
        <w:ind w:left="1416" w:firstLine="708"/>
        <w:jc w:val="right"/>
        <w:rPr>
          <w:rFonts w:ascii="Arial" w:eastAsia="Arial" w:hAnsi="Arial" w:cs="Arial"/>
          <w:i/>
          <w:iCs/>
          <w:sz w:val="24"/>
          <w:szCs w:val="24"/>
        </w:rPr>
      </w:pPr>
      <w:r w:rsidRPr="001B50B5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Pr="001B50B5">
        <w:rPr>
          <w:rFonts w:ascii="Arial" w:hAnsi="Arial" w:cs="Arial"/>
          <w:i/>
          <w:iCs/>
          <w:sz w:val="24"/>
          <w:szCs w:val="24"/>
        </w:rPr>
        <w:t xml:space="preserve">Załącznik nr 2  do SWZ </w:t>
      </w:r>
    </w:p>
    <w:p w14:paraId="26C558AD" w14:textId="77777777" w:rsidR="008706A6" w:rsidRPr="001B50B5" w:rsidRDefault="008706A6" w:rsidP="001B50B5">
      <w:pPr>
        <w:spacing w:line="276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E7AD60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1F3357D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Gmina Miasta Gdyni</w:t>
      </w:r>
    </w:p>
    <w:p w14:paraId="6A57A864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Al. Marszałka Piłsudskiego 52/54</w:t>
      </w:r>
    </w:p>
    <w:p w14:paraId="3FE3F612" w14:textId="77777777" w:rsidR="008706A6" w:rsidRPr="001B50B5" w:rsidRDefault="00C66676" w:rsidP="001B50B5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81-382 Gdynia</w:t>
      </w:r>
    </w:p>
    <w:p w14:paraId="4109270E" w14:textId="77777777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72C178F" w14:textId="350A63EE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Nazwa (firma)/imię nazwisko…………………………………………………….………</w:t>
      </w:r>
      <w:r w:rsidR="003226AA">
        <w:rPr>
          <w:rFonts w:ascii="Arial" w:hAnsi="Arial" w:cs="Arial"/>
          <w:sz w:val="24"/>
          <w:szCs w:val="24"/>
        </w:rPr>
        <w:t>…</w:t>
      </w:r>
    </w:p>
    <w:p w14:paraId="119089C4" w14:textId="51F2D8DB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</w:t>
      </w:r>
      <w:r w:rsidR="003226AA">
        <w:rPr>
          <w:rFonts w:ascii="Arial" w:hAnsi="Arial" w:cs="Arial"/>
          <w:sz w:val="24"/>
          <w:szCs w:val="24"/>
        </w:rPr>
        <w:t>.</w:t>
      </w:r>
    </w:p>
    <w:p w14:paraId="7101DC3F" w14:textId="3CA7C097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pt-BR"/>
        </w:rPr>
        <w:t>Nr telefonu</w:t>
      </w:r>
      <w:r w:rsidRPr="001B50B5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</w:t>
      </w:r>
    </w:p>
    <w:p w14:paraId="6F6B57FE" w14:textId="7D30BDEB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en-US"/>
        </w:rPr>
        <w:t>NIP/PESEL ………………….……REGON  ……………………KRS/CEIDG …………</w:t>
      </w:r>
    </w:p>
    <w:p w14:paraId="70523734" w14:textId="1406F196" w:rsidR="00F25DD8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…………………………………………………………………………………………</w:t>
      </w:r>
    </w:p>
    <w:p w14:paraId="3FF90106" w14:textId="4F1F9178" w:rsidR="008706A6" w:rsidRPr="001B50B5" w:rsidRDefault="00C66676" w:rsidP="001B50B5">
      <w:pPr>
        <w:pStyle w:val="Tekstpodstawowy"/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sz w:val="24"/>
          <w:szCs w:val="24"/>
          <w:lang w:val="en-US"/>
        </w:rPr>
        <w:t>Informujemy</w:t>
      </w:r>
      <w:r w:rsidRPr="001B50B5">
        <w:rPr>
          <w:rFonts w:ascii="Arial" w:hAnsi="Arial" w:cs="Arial"/>
          <w:sz w:val="24"/>
          <w:szCs w:val="24"/>
        </w:rPr>
        <w:t>, że jestem/jesteśmy</w:t>
      </w:r>
      <w:r w:rsidR="0099457D" w:rsidRPr="001B50B5">
        <w:rPr>
          <w:rFonts w:ascii="Arial" w:hAnsi="Arial" w:cs="Arial"/>
          <w:bCs/>
          <w:iCs/>
          <w:sz w:val="24"/>
          <w:szCs w:val="24"/>
          <w:vertAlign w:val="superscript"/>
        </w:rPr>
        <w:footnoteReference w:id="1"/>
      </w:r>
      <w:r w:rsidRPr="001B50B5">
        <w:rPr>
          <w:rFonts w:ascii="Arial" w:hAnsi="Arial" w:cs="Arial"/>
          <w:sz w:val="24"/>
          <w:szCs w:val="24"/>
        </w:rPr>
        <w:t>:</w:t>
      </w:r>
    </w:p>
    <w:p w14:paraId="4EA9147A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1B50B5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4783693B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768DF44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D49FD95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A921AB8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2217B34D" w14:textId="438FE821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inny rodzaj</w:t>
      </w:r>
      <w:bookmarkEnd w:id="0"/>
    </w:p>
    <w:p w14:paraId="02465C21" w14:textId="77777777" w:rsidR="008706A6" w:rsidRPr="001B50B5" w:rsidRDefault="008706A6" w:rsidP="001B50B5">
      <w:pPr>
        <w:pStyle w:val="Tekstprzypisudolnego"/>
        <w:spacing w:line="276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0491895" w14:textId="77777777" w:rsidR="008706A6" w:rsidRPr="001B50B5" w:rsidRDefault="00C66676" w:rsidP="001B50B5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68681670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sz w:val="24"/>
          <w:szCs w:val="24"/>
          <w:lang w:eastAsia="en-US"/>
        </w:rPr>
        <w:t>OŚWIADCZAM/MY*, że</w:t>
      </w:r>
      <w:r w:rsidRPr="001B50B5">
        <w:rPr>
          <w:rFonts w:ascii="Arial" w:hAnsi="Arial" w:cs="Arial"/>
          <w:sz w:val="24"/>
          <w:szCs w:val="24"/>
          <w:lang w:eastAsia="en-US"/>
        </w:rPr>
        <w:t>:</w:t>
      </w:r>
    </w:p>
    <w:p w14:paraId="7C31C47D" w14:textId="77777777" w:rsidR="00D66FCA" w:rsidRPr="001B50B5" w:rsidRDefault="00BD4E64" w:rsidP="001B50B5">
      <w:pPr>
        <w:tabs>
          <w:tab w:val="left" w:leader="dot" w:pos="9072"/>
        </w:tabs>
        <w:spacing w:before="120" w:after="0" w:line="276" w:lineRule="auto"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140853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6FCA" w:rsidRPr="001B50B5">
            <w:rPr>
              <w:rFonts w:ascii="Segoe UI Symbol" w:hAnsi="Segoe UI Symbol" w:cs="Segoe UI Symbol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D66FCA" w:rsidRPr="001B50B5">
        <w:rPr>
          <w:rFonts w:ascii="Arial" w:hAnsi="Arial" w:cs="Arial"/>
          <w:sz w:val="24"/>
          <w:szCs w:val="24"/>
          <w:lang w:eastAsia="en-US"/>
        </w:rPr>
        <w:t xml:space="preserve"> jestem(-śmy): </w:t>
      </w:r>
    </w:p>
    <w:p w14:paraId="1C4BEEA4" w14:textId="77777777" w:rsidR="00D66FCA" w:rsidRPr="001B50B5" w:rsidRDefault="00BD4E64" w:rsidP="001B50B5">
      <w:pPr>
        <w:tabs>
          <w:tab w:val="left" w:leader="dot" w:pos="9072"/>
        </w:tabs>
        <w:spacing w:before="120" w:after="0" w:line="276" w:lineRule="auto"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-264930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6FCA" w:rsidRPr="001B50B5">
            <w:rPr>
              <w:rFonts w:ascii="Segoe UI Symbol" w:hAnsi="Segoe UI Symbol" w:cs="Segoe UI Symbol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D66FCA" w:rsidRPr="001B50B5">
        <w:rPr>
          <w:rFonts w:ascii="Arial" w:hAnsi="Arial" w:cs="Arial"/>
          <w:sz w:val="24"/>
          <w:szCs w:val="24"/>
          <w:lang w:eastAsia="en-US"/>
        </w:rPr>
        <w:t xml:space="preserve"> nie jestem(-śmy): </w:t>
      </w:r>
    </w:p>
    <w:p w14:paraId="280ECD8A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bCs/>
          <w:sz w:val="24"/>
          <w:szCs w:val="24"/>
          <w:lang w:eastAsia="en-US"/>
        </w:rPr>
        <w:t>Wykonawcą pochodzącym z państwa trzeciego niebędącego stroną umowy międzynarodowej w rozumieniu art. 16b ust. 1 pkt 1 ustawy Pzp.</w:t>
      </w:r>
    </w:p>
    <w:p w14:paraId="5AEFF74E" w14:textId="77777777" w:rsidR="00D66FCA" w:rsidRPr="003226AA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i/>
          <w:iCs/>
          <w:sz w:val="16"/>
          <w:szCs w:val="16"/>
          <w:lang w:eastAsia="en-US"/>
        </w:rPr>
      </w:pPr>
      <w:r w:rsidRPr="003226AA">
        <w:rPr>
          <w:rFonts w:ascii="Arial" w:hAnsi="Arial" w:cs="Arial"/>
          <w:i/>
          <w:iCs/>
          <w:sz w:val="16"/>
          <w:szCs w:val="16"/>
          <w:lang w:eastAsia="en-US"/>
        </w:rPr>
        <w:lastRenderedPageBreak/>
        <w:t>* Wybrać właściwe poprzez zaznaczenie odpowiedniego pola.</w:t>
      </w:r>
    </w:p>
    <w:p w14:paraId="4A9ADF3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sz w:val="24"/>
          <w:szCs w:val="24"/>
          <w:lang w:eastAsia="en-US"/>
        </w:rPr>
        <w:t>OŚWIADCZAM/MY*, że</w:t>
      </w:r>
      <w:r w:rsidRPr="001B50B5">
        <w:rPr>
          <w:rFonts w:ascii="Arial" w:hAnsi="Arial" w:cs="Arial"/>
          <w:sz w:val="24"/>
          <w:szCs w:val="24"/>
          <w:lang w:eastAsia="en-US"/>
        </w:rPr>
        <w:t>:</w:t>
      </w:r>
    </w:p>
    <w:p w14:paraId="3271250E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Segoe UI Symbol" w:hAnsi="Segoe UI Symbol" w:cs="Segoe UI Symbol"/>
          <w:sz w:val="24"/>
          <w:szCs w:val="24"/>
          <w:lang w:eastAsia="en-US"/>
        </w:rPr>
        <w:t>☐</w:t>
      </w:r>
      <w:r w:rsidRPr="001B50B5">
        <w:rPr>
          <w:rFonts w:ascii="Arial" w:hAnsi="Arial" w:cs="Arial"/>
          <w:sz w:val="24"/>
          <w:szCs w:val="24"/>
          <w:lang w:eastAsia="en-US"/>
        </w:rPr>
        <w:t xml:space="preserve"> będę/będziemy: </w:t>
      </w:r>
    </w:p>
    <w:p w14:paraId="39A76427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Segoe UI Symbol" w:hAnsi="Segoe UI Symbol" w:cs="Segoe UI Symbol"/>
          <w:sz w:val="24"/>
          <w:szCs w:val="24"/>
          <w:lang w:eastAsia="en-US"/>
        </w:rPr>
        <w:t>☐</w:t>
      </w:r>
      <w:r w:rsidRPr="001B50B5">
        <w:rPr>
          <w:rFonts w:ascii="Arial" w:hAnsi="Arial" w:cs="Arial"/>
          <w:sz w:val="24"/>
          <w:szCs w:val="24"/>
          <w:lang w:eastAsia="en-US"/>
        </w:rPr>
        <w:t xml:space="preserve"> nie będę/nie będziemy:</w:t>
      </w:r>
    </w:p>
    <w:p w14:paraId="65B9EC6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sz w:val="24"/>
          <w:szCs w:val="24"/>
          <w:lang w:eastAsia="en-US"/>
        </w:rPr>
        <w:t>posługiwać się certyfikatem, o którym mowa w art. 124 ust. 2 ustawy Pzp:</w:t>
      </w:r>
    </w:p>
    <w:p w14:paraId="28AE38A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1985"/>
        <w:gridCol w:w="1701"/>
        <w:gridCol w:w="3111"/>
      </w:tblGrid>
      <w:tr w:rsidR="00D66FCA" w:rsidRPr="001B50B5" w14:paraId="0930899F" w14:textId="77777777" w:rsidTr="0051029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47D6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Numer i oznaczenie certyfikatu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C44B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Nazwę podmiotu certyfikującego, który wydał certyfikat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4C23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 xml:space="preserve">Okres ważności certyfikacji Wykonawcy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9ADB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Zakres podstaw wykluczenia lub warunków udziału w postępowaniu certyfikatu</w:t>
            </w:r>
          </w:p>
        </w:tc>
      </w:tr>
      <w:tr w:rsidR="00D66FCA" w:rsidRPr="001B50B5" w14:paraId="320D1E6E" w14:textId="77777777" w:rsidTr="0051029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45DF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  <w:p w14:paraId="25B13CD4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4911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BF8E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522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</w:tr>
    </w:tbl>
    <w:p w14:paraId="3C553D13" w14:textId="77777777" w:rsidR="00D66FCA" w:rsidRPr="001B50B5" w:rsidRDefault="00D66FCA" w:rsidP="001B50B5">
      <w:pPr>
        <w:tabs>
          <w:tab w:val="left" w:leader="dot" w:pos="9072"/>
        </w:tabs>
        <w:spacing w:after="0" w:line="276" w:lineRule="auto"/>
        <w:jc w:val="both"/>
        <w:rPr>
          <w:rFonts w:ascii="Arial" w:hAnsi="Arial" w:cs="Arial"/>
          <w:i/>
          <w:iCs/>
          <w:sz w:val="24"/>
          <w:szCs w:val="24"/>
          <w:lang w:eastAsia="en-US"/>
        </w:rPr>
      </w:pPr>
    </w:p>
    <w:p w14:paraId="2D14D6F3" w14:textId="77777777" w:rsidR="00D66FCA" w:rsidRPr="003226AA" w:rsidRDefault="00D66FCA" w:rsidP="001B50B5">
      <w:pPr>
        <w:tabs>
          <w:tab w:val="left" w:leader="dot" w:pos="9072"/>
        </w:tabs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3226AA">
        <w:rPr>
          <w:rFonts w:ascii="Arial" w:hAnsi="Arial" w:cs="Arial"/>
          <w:i/>
          <w:iCs/>
          <w:sz w:val="20"/>
          <w:szCs w:val="20"/>
          <w:lang w:eastAsia="en-US"/>
        </w:rPr>
        <w:t>* Wybrać właściwe poprzez zaznaczenie odpowiedniego pola.</w:t>
      </w:r>
    </w:p>
    <w:p w14:paraId="3789139C" w14:textId="77777777" w:rsidR="0099457D" w:rsidRPr="001B50B5" w:rsidRDefault="0099457D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</w:p>
    <w:p w14:paraId="0E845EE9" w14:textId="77777777" w:rsidR="00477C2C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</w:pPr>
      <w:r w:rsidRPr="001B50B5">
        <w:rPr>
          <w:rFonts w:ascii="Arial" w:hAnsi="Arial" w:cs="Arial"/>
          <w:sz w:val="24"/>
          <w:szCs w:val="24"/>
        </w:rPr>
        <w:t xml:space="preserve">Nawiązując do ogłoszenia o zamówieniu w postępowaniu </w:t>
      </w:r>
      <w:r w:rsidRPr="001B50B5">
        <w:rPr>
          <w:rFonts w:ascii="Arial" w:hAnsi="Arial" w:cs="Arial"/>
          <w:bCs/>
          <w:sz w:val="24"/>
          <w:szCs w:val="24"/>
        </w:rPr>
        <w:t>o udzielenie zamówienia publicznego prowadzonego w trybie podstawowym art.275 pkt 1 pn.</w:t>
      </w:r>
      <w:r w:rsidR="0099457D" w:rsidRPr="001B50B5">
        <w:rPr>
          <w:rFonts w:ascii="Arial" w:hAnsi="Arial" w:cs="Arial"/>
          <w:bCs/>
          <w:sz w:val="24"/>
          <w:szCs w:val="24"/>
        </w:rPr>
        <w:t>:</w:t>
      </w:r>
      <w:r w:rsidR="00477C2C" w:rsidRPr="00477C2C">
        <w:t xml:space="preserve"> </w:t>
      </w:r>
    </w:p>
    <w:p w14:paraId="280280ED" w14:textId="15057C75" w:rsidR="008706A6" w:rsidRPr="00477C2C" w:rsidRDefault="00477C2C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b/>
          <w:sz w:val="24"/>
          <w:szCs w:val="24"/>
        </w:rPr>
      </w:pPr>
      <w:r w:rsidRPr="00477C2C">
        <w:rPr>
          <w:rFonts w:ascii="Arial" w:hAnsi="Arial" w:cs="Arial"/>
          <w:b/>
          <w:sz w:val="24"/>
          <w:szCs w:val="24"/>
        </w:rPr>
        <w:t>Dostawa agregatu prądotwórczego na przyczepie do magazynu zarządzania kryzysowego i ochrony ludności UM Gdynia</w:t>
      </w:r>
    </w:p>
    <w:p w14:paraId="0664EE21" w14:textId="77777777" w:rsidR="0099457D" w:rsidRPr="001B50B5" w:rsidRDefault="0099457D" w:rsidP="001B50B5">
      <w:pPr>
        <w:pStyle w:val="Zwykytekst1"/>
        <w:tabs>
          <w:tab w:val="left" w:leader="dot" w:pos="9072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</w:p>
    <w:p w14:paraId="26B5CD05" w14:textId="2FB65D75" w:rsidR="00403F04" w:rsidRPr="001B50B5" w:rsidRDefault="00403F04" w:rsidP="001B50B5">
      <w:pPr>
        <w:pStyle w:val="Zwykytekst1"/>
        <w:numPr>
          <w:ilvl w:val="0"/>
          <w:numId w:val="12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  <w:r w:rsidRPr="001B50B5">
        <w:rPr>
          <w:rFonts w:ascii="Arial" w:hAnsi="Arial" w:cs="Arial"/>
          <w:b/>
          <w:bCs/>
          <w:sz w:val="24"/>
          <w:szCs w:val="24"/>
          <w:lang w:eastAsia="ar-SA"/>
        </w:rPr>
        <w:t>Łączna cena oferty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za wykonanie całego zamówienia</w:t>
      </w:r>
      <w:r w:rsidR="00B13A85" w:rsidRPr="001B50B5">
        <w:rPr>
          <w:rFonts w:ascii="Arial" w:hAnsi="Arial" w:cs="Arial"/>
          <w:sz w:val="24"/>
          <w:szCs w:val="24"/>
          <w:lang w:eastAsia="ar-SA"/>
        </w:rPr>
        <w:t>:</w:t>
      </w:r>
    </w:p>
    <w:p w14:paraId="2786F6A2" w14:textId="77777777" w:rsidR="00403F04" w:rsidRPr="001B50B5" w:rsidRDefault="00403F04" w:rsidP="001B50B5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(netto) </w:t>
      </w:r>
    </w:p>
    <w:p w14:paraId="7FB07911" w14:textId="47A41EDE" w:rsidR="00403F04" w:rsidRPr="001B50B5" w:rsidRDefault="00403F04" w:rsidP="001B50B5">
      <w:pPr>
        <w:pStyle w:val="Zwykytekst1"/>
        <w:tabs>
          <w:tab w:val="left" w:leader="dot" w:pos="9072"/>
        </w:tabs>
        <w:spacing w:before="120" w:after="0" w:line="276" w:lineRule="auto"/>
        <w:ind w:left="1134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   (słownie netto)…………………………………………..</w:t>
      </w:r>
    </w:p>
    <w:p w14:paraId="302187AC" w14:textId="77777777" w:rsidR="00403F04" w:rsidRPr="001B50B5" w:rsidRDefault="00403F04" w:rsidP="001B50B5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(brutto) </w:t>
      </w:r>
    </w:p>
    <w:p w14:paraId="5A66FFED" w14:textId="5D7EBCB4" w:rsidR="00403F04" w:rsidRDefault="00403F04" w:rsidP="001B50B5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         (słownie brutto) …………………………………………</w:t>
      </w:r>
    </w:p>
    <w:p w14:paraId="5044F27E" w14:textId="77777777" w:rsidR="00477C2C" w:rsidRPr="001B50B5" w:rsidRDefault="00477C2C" w:rsidP="001B50B5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726DA3DE" w14:textId="63BC2507" w:rsidR="00B13A85" w:rsidRPr="001B50B5" w:rsidRDefault="00A06A34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Okres gwarancji</w:t>
      </w:r>
    </w:p>
    <w:p w14:paraId="6E42F4AD" w14:textId="1F589695" w:rsidR="00A06A34" w:rsidRPr="001B50B5" w:rsidRDefault="00A06A34" w:rsidP="001B50B5">
      <w:pPr>
        <w:tabs>
          <w:tab w:val="left" w:pos="360"/>
        </w:tabs>
        <w:spacing w:before="120" w:after="0" w:line="276" w:lineRule="auto"/>
        <w:ind w:left="357" w:hanging="357"/>
        <w:jc w:val="both"/>
        <w:rPr>
          <w:rStyle w:val="FontStyle48"/>
          <w:bCs/>
          <w:color w:val="auto"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ab/>
      </w:r>
      <w:r w:rsidRPr="001B50B5">
        <w:rPr>
          <w:rFonts w:ascii="Arial" w:hAnsi="Arial" w:cs="Arial"/>
          <w:b/>
          <w:sz w:val="24"/>
          <w:szCs w:val="24"/>
        </w:rPr>
        <w:tab/>
      </w:r>
      <w:r w:rsidRPr="001B50B5">
        <w:rPr>
          <w:rFonts w:ascii="Arial" w:hAnsi="Arial" w:cs="Arial"/>
          <w:b/>
          <w:sz w:val="24"/>
          <w:szCs w:val="24"/>
        </w:rPr>
        <w:tab/>
      </w:r>
      <w:r w:rsidRPr="003226AA">
        <w:rPr>
          <w:rFonts w:ascii="Arial" w:hAnsi="Arial" w:cs="Arial"/>
          <w:b/>
          <w:sz w:val="24"/>
          <w:szCs w:val="24"/>
        </w:rPr>
        <w:t>ZOBOWIĄZUJĘ/MY</w:t>
      </w:r>
      <w:r w:rsidRPr="001B50B5">
        <w:rPr>
          <w:rFonts w:ascii="Arial" w:hAnsi="Arial" w:cs="Arial"/>
          <w:bCs/>
          <w:sz w:val="24"/>
          <w:szCs w:val="24"/>
        </w:rPr>
        <w:t xml:space="preserve"> się do udzielenia gwarancji  na przedmiot zamówienia </w:t>
      </w:r>
      <w:r w:rsidRPr="001B50B5">
        <w:rPr>
          <w:rFonts w:ascii="Arial" w:hAnsi="Arial" w:cs="Arial"/>
          <w:bCs/>
          <w:sz w:val="24"/>
          <w:szCs w:val="24"/>
        </w:rPr>
        <w:tab/>
      </w:r>
      <w:r w:rsidRPr="001B50B5">
        <w:rPr>
          <w:rFonts w:ascii="Arial" w:hAnsi="Arial" w:cs="Arial"/>
          <w:bCs/>
          <w:sz w:val="24"/>
          <w:szCs w:val="24"/>
        </w:rPr>
        <w:tab/>
        <w:t xml:space="preserve">na okres ………….. miesięcy  </w:t>
      </w:r>
      <w:r w:rsidRPr="001B50B5">
        <w:rPr>
          <w:rFonts w:ascii="Arial" w:hAnsi="Arial" w:cs="Arial"/>
          <w:bCs/>
          <w:i/>
          <w:sz w:val="24"/>
          <w:szCs w:val="24"/>
        </w:rPr>
        <w:t xml:space="preserve">(należy wpisać 24 miesiące albo 36 miesięcy </w:t>
      </w:r>
      <w:r w:rsidRPr="001B50B5">
        <w:rPr>
          <w:rFonts w:ascii="Arial" w:hAnsi="Arial" w:cs="Arial"/>
          <w:bCs/>
          <w:i/>
          <w:sz w:val="24"/>
          <w:szCs w:val="24"/>
        </w:rPr>
        <w:tab/>
      </w:r>
      <w:r w:rsidRPr="001B50B5">
        <w:rPr>
          <w:rFonts w:ascii="Arial" w:hAnsi="Arial" w:cs="Arial"/>
          <w:bCs/>
          <w:i/>
          <w:sz w:val="24"/>
          <w:szCs w:val="24"/>
        </w:rPr>
        <w:tab/>
        <w:t>albo 48 miesięcy;. Zgodnie z rozdz. XVI SWZ).</w:t>
      </w:r>
    </w:p>
    <w:p w14:paraId="28C61DF4" w14:textId="77777777" w:rsidR="00A06A34" w:rsidRPr="001B50B5" w:rsidRDefault="00A06A34" w:rsidP="001B50B5">
      <w:pPr>
        <w:pStyle w:val="Akapitzlist"/>
        <w:spacing w:before="120" w:after="120" w:line="276" w:lineRule="auto"/>
        <w:ind w:left="1080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7AE24FA5" w14:textId="2495872F" w:rsidR="00A06A34" w:rsidRPr="001B50B5" w:rsidRDefault="00A06A34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lastRenderedPageBreak/>
        <w:t xml:space="preserve">Moc </w:t>
      </w:r>
      <w:r w:rsidR="00124633" w:rsidRPr="001B50B5">
        <w:rPr>
          <w:rFonts w:ascii="Arial" w:hAnsi="Arial" w:cs="Arial"/>
          <w:b/>
          <w:sz w:val="24"/>
          <w:szCs w:val="24"/>
          <w:lang w:eastAsia="ar-SA"/>
        </w:rPr>
        <w:t>agregat</w:t>
      </w:r>
      <w:r w:rsidR="00124633">
        <w:rPr>
          <w:rFonts w:ascii="Arial" w:hAnsi="Arial" w:cs="Arial"/>
          <w:b/>
          <w:sz w:val="24"/>
          <w:szCs w:val="24"/>
          <w:lang w:eastAsia="ar-SA"/>
        </w:rPr>
        <w:t>u</w:t>
      </w:r>
      <w:r w:rsidR="00124633" w:rsidRPr="001B50B5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1B50B5">
        <w:rPr>
          <w:rFonts w:ascii="Arial" w:hAnsi="Arial" w:cs="Arial"/>
          <w:b/>
          <w:sz w:val="24"/>
          <w:szCs w:val="24"/>
          <w:lang w:eastAsia="ar-SA"/>
        </w:rPr>
        <w:t>mobilnego</w:t>
      </w:r>
    </w:p>
    <w:p w14:paraId="1BC94C62" w14:textId="77777777" w:rsidR="00A06A34" w:rsidRPr="001B50B5" w:rsidRDefault="00A06A34" w:rsidP="001B50B5">
      <w:pPr>
        <w:pStyle w:val="Akapitzlist"/>
        <w:spacing w:before="120" w:after="120" w:line="276" w:lineRule="auto"/>
        <w:ind w:left="1080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5603AEB0" w14:textId="176FD145" w:rsidR="00A06A34" w:rsidRPr="001B50B5" w:rsidRDefault="00A06A34" w:rsidP="001B50B5">
      <w:pPr>
        <w:pStyle w:val="Akapitzlist"/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3226AA">
        <w:rPr>
          <w:rFonts w:ascii="Arial" w:hAnsi="Arial" w:cs="Arial"/>
          <w:b/>
          <w:sz w:val="24"/>
          <w:szCs w:val="24"/>
        </w:rPr>
        <w:t>ZOBOWIĄZUJĘ/MY</w:t>
      </w:r>
      <w:r w:rsidRPr="001B50B5">
        <w:rPr>
          <w:rFonts w:ascii="Arial" w:hAnsi="Arial" w:cs="Arial"/>
          <w:bCs/>
          <w:sz w:val="24"/>
          <w:szCs w:val="24"/>
        </w:rPr>
        <w:t xml:space="preserve"> się do dostarczenia </w:t>
      </w:r>
      <w:r w:rsidR="00124633" w:rsidRPr="001B50B5">
        <w:rPr>
          <w:rFonts w:ascii="Arial" w:hAnsi="Arial" w:cs="Arial"/>
          <w:bCs/>
          <w:sz w:val="24"/>
          <w:szCs w:val="24"/>
        </w:rPr>
        <w:t>agregat</w:t>
      </w:r>
      <w:r w:rsidR="00124633">
        <w:rPr>
          <w:rFonts w:ascii="Arial" w:hAnsi="Arial" w:cs="Arial"/>
          <w:bCs/>
          <w:sz w:val="24"/>
          <w:szCs w:val="24"/>
        </w:rPr>
        <w:t>u</w:t>
      </w:r>
      <w:r w:rsidR="00124633" w:rsidRPr="001B50B5">
        <w:rPr>
          <w:rFonts w:ascii="Arial" w:hAnsi="Arial" w:cs="Arial"/>
          <w:bCs/>
          <w:sz w:val="24"/>
          <w:szCs w:val="24"/>
        </w:rPr>
        <w:t xml:space="preserve"> </w:t>
      </w:r>
      <w:r w:rsidRPr="001B50B5">
        <w:rPr>
          <w:rFonts w:ascii="Arial" w:hAnsi="Arial" w:cs="Arial"/>
          <w:bCs/>
          <w:sz w:val="24"/>
          <w:szCs w:val="24"/>
        </w:rPr>
        <w:t xml:space="preserve">mobilnego o mocy ……..kW  </w:t>
      </w:r>
      <w:r w:rsidRPr="001B50B5">
        <w:rPr>
          <w:rFonts w:ascii="Arial" w:hAnsi="Arial" w:cs="Arial"/>
          <w:bCs/>
          <w:i/>
          <w:sz w:val="24"/>
          <w:szCs w:val="24"/>
        </w:rPr>
        <w:t>(Zgodnie z rozdz. XVI SWZ).</w:t>
      </w:r>
    </w:p>
    <w:p w14:paraId="3EF32352" w14:textId="77777777" w:rsidR="00A06A34" w:rsidRPr="001B50B5" w:rsidRDefault="00A06A34" w:rsidP="001B50B5">
      <w:pPr>
        <w:pStyle w:val="Akapitzlist"/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2BA42481" w14:textId="59B116DB" w:rsidR="00A06A34" w:rsidRPr="001B50B5" w:rsidRDefault="00A06A34" w:rsidP="001B50B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Oświadczam/y, że w cenie oferty zostały uwzględnione wszystkie koszty </w:t>
      </w: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niezbędne do zrealizowania zamówienia z należytą starannością i zgodnie z </w:t>
      </w: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wymaganiami określonymi przez Zamawiającego. </w:t>
      </w:r>
    </w:p>
    <w:p w14:paraId="31B342F2" w14:textId="4092F775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bCs/>
          <w:i/>
          <w:sz w:val="24"/>
          <w:szCs w:val="24"/>
          <w:lang w:eastAsia="ar-SA"/>
        </w:rPr>
        <w:t>Wykonawca informuje, że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(zaznaczyć właściwe):</w:t>
      </w:r>
    </w:p>
    <w:p w14:paraId="451BFCC7" w14:textId="7D02F2CD" w:rsidR="008706A6" w:rsidRPr="001B50B5" w:rsidRDefault="00C66676" w:rsidP="001B50B5">
      <w:pPr>
        <w:tabs>
          <w:tab w:val="left" w:pos="357"/>
        </w:tabs>
        <w:spacing w:line="276" w:lineRule="auto"/>
        <w:ind w:left="567"/>
        <w:jc w:val="both"/>
        <w:rPr>
          <w:rFonts w:ascii="Arial" w:eastAsia="Calibri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eastAsia="Calibri" w:hAnsi="Arial" w:cs="Arial"/>
          <w:i/>
          <w:sz w:val="24"/>
          <w:szCs w:val="24"/>
          <w:lang w:eastAsia="ar-SA"/>
        </w:rPr>
        <w:t>□</w:t>
      </w:r>
      <w:r w:rsidR="003226AA">
        <w:rPr>
          <w:rFonts w:ascii="Arial" w:eastAsia="Calibri" w:hAnsi="Arial" w:cs="Arial"/>
          <w:i/>
          <w:sz w:val="24"/>
          <w:szCs w:val="24"/>
          <w:lang w:eastAsia="ar-SA"/>
        </w:rPr>
        <w:t xml:space="preserve">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5DBD4757" w14:textId="7529AA51" w:rsidR="008706A6" w:rsidRPr="001B50B5" w:rsidRDefault="00C66676" w:rsidP="001B50B5">
      <w:pPr>
        <w:tabs>
          <w:tab w:val="left" w:pos="357"/>
        </w:tabs>
        <w:spacing w:after="0" w:line="276" w:lineRule="auto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eastAsia="Calibri" w:hAnsi="Arial" w:cs="Arial"/>
          <w:b/>
          <w:i/>
          <w:sz w:val="24"/>
          <w:szCs w:val="24"/>
          <w:lang w:eastAsia="ar-SA"/>
        </w:rPr>
        <w:t>□</w:t>
      </w:r>
      <w:r w:rsidR="003226AA">
        <w:rPr>
          <w:rFonts w:ascii="Arial" w:eastAsia="Calibri" w:hAnsi="Arial" w:cs="Arial"/>
          <w:b/>
          <w:i/>
          <w:sz w:val="24"/>
          <w:szCs w:val="24"/>
          <w:lang w:eastAsia="ar-SA"/>
        </w:rPr>
        <w:t xml:space="preserve">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166C7C5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1F0AB160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8437D6C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1D30A1B7" w14:textId="77777777" w:rsidR="005A2CB4" w:rsidRPr="001B50B5" w:rsidRDefault="005A2CB4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02F985C" w14:textId="0BF04FC3" w:rsidR="008706A6" w:rsidRPr="001B50B5" w:rsidRDefault="00C66676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550E400E" w14:textId="77777777" w:rsidR="006B08D7" w:rsidRPr="001B50B5" w:rsidRDefault="006B08D7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D287791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OŚWIADCZAM/MY</w:t>
      </w:r>
      <w:r w:rsidRPr="001B50B5">
        <w:rPr>
          <w:rStyle w:val="FontStyle48"/>
          <w:b/>
          <w:bCs/>
          <w:color w:val="auto"/>
          <w:sz w:val="24"/>
          <w:szCs w:val="24"/>
        </w:rPr>
        <w:t xml:space="preserve"> </w:t>
      </w:r>
      <w:r w:rsidRPr="001B50B5">
        <w:rPr>
          <w:rStyle w:val="FontStyle48"/>
          <w:bCs/>
          <w:color w:val="auto"/>
          <w:sz w:val="24"/>
          <w:szCs w:val="24"/>
        </w:rPr>
        <w:t xml:space="preserve">że wykonamy zamówienie w terminie określonym w SWZ. </w:t>
      </w:r>
      <w:r w:rsidRPr="001B50B5">
        <w:rPr>
          <w:rFonts w:ascii="Arial" w:hAnsi="Arial" w:cs="Arial"/>
          <w:sz w:val="24"/>
          <w:szCs w:val="24"/>
        </w:rPr>
        <w:tab/>
      </w:r>
    </w:p>
    <w:p w14:paraId="117A31C9" w14:textId="77777777" w:rsidR="001B50B5" w:rsidRPr="001B50B5" w:rsidRDefault="001B50B5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J</w:t>
      </w:r>
      <w:r w:rsidR="00C66676" w:rsidRPr="001B50B5">
        <w:rPr>
          <w:rFonts w:ascii="Arial" w:hAnsi="Arial" w:cs="Arial"/>
          <w:b/>
          <w:sz w:val="24"/>
          <w:szCs w:val="24"/>
          <w:lang w:eastAsia="ar-SA"/>
        </w:rPr>
        <w:t>ESTEM/JESTEŚMY</w:t>
      </w:r>
      <w:r w:rsidR="00C66676" w:rsidRPr="001B50B5">
        <w:rPr>
          <w:rFonts w:ascii="Arial" w:hAnsi="Arial" w:cs="Arial"/>
          <w:sz w:val="24"/>
          <w:szCs w:val="24"/>
          <w:lang w:eastAsia="ar-SA"/>
        </w:rPr>
        <w:t xml:space="preserve"> związani ofertą przez okres wskazany w SWZ. </w:t>
      </w:r>
    </w:p>
    <w:p w14:paraId="037C9B40" w14:textId="4DE62730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OŚWIADCZAMY</w:t>
      </w:r>
      <w:r w:rsidRPr="001B50B5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E5CA065" w14:textId="77777777" w:rsidR="008706A6" w:rsidRPr="001B50B5" w:rsidRDefault="00C66676" w:rsidP="001B50B5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b/>
          <w:sz w:val="24"/>
          <w:szCs w:val="24"/>
          <w:lang w:eastAsia="ar-SA"/>
        </w:rPr>
      </w:pPr>
      <w:r w:rsidRPr="001B50B5">
        <w:rPr>
          <w:sz w:val="24"/>
          <w:szCs w:val="24"/>
        </w:rPr>
        <w:t xml:space="preserve">siłami własnymi </w:t>
      </w:r>
      <w:bookmarkStart w:id="1" w:name="_Hlk66103928"/>
      <w:r w:rsidRPr="001B50B5">
        <w:rPr>
          <w:sz w:val="24"/>
          <w:szCs w:val="24"/>
        </w:rPr>
        <w:t>*</w:t>
      </w:r>
      <w:bookmarkEnd w:id="1"/>
    </w:p>
    <w:p w14:paraId="22821ABC" w14:textId="77777777" w:rsidR="008706A6" w:rsidRPr="001B50B5" w:rsidRDefault="00C66676" w:rsidP="001B50B5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sz w:val="24"/>
          <w:szCs w:val="24"/>
          <w:lang w:eastAsia="ar-SA"/>
        </w:rPr>
      </w:pPr>
      <w:r w:rsidRPr="001B50B5">
        <w:rPr>
          <w:b/>
          <w:sz w:val="24"/>
          <w:szCs w:val="24"/>
          <w:lang w:eastAsia="ar-SA"/>
        </w:rPr>
        <w:t>przy udziale Podwykonawców w następującym zakresie *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766"/>
        <w:gridCol w:w="4178"/>
        <w:gridCol w:w="4411"/>
      </w:tblGrid>
      <w:tr w:rsidR="008706A6" w:rsidRPr="001B50B5" w14:paraId="6DE4630B" w14:textId="77777777">
        <w:trPr>
          <w:trHeight w:val="30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48622E" w14:textId="77777777" w:rsidR="008706A6" w:rsidRPr="001B50B5" w:rsidRDefault="00C66676" w:rsidP="001B50B5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 xml:space="preserve">L.p.        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EB6E48" w14:textId="77777777" w:rsidR="008706A6" w:rsidRPr="001B50B5" w:rsidRDefault="00C66676" w:rsidP="001B50B5">
            <w:pPr>
              <w:spacing w:after="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3DF28577" w14:textId="77777777" w:rsidR="008706A6" w:rsidRPr="001B50B5" w:rsidRDefault="00C66676" w:rsidP="001B50B5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50B5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700BF" w14:textId="77777777" w:rsidR="008706A6" w:rsidRPr="001B50B5" w:rsidRDefault="00C66676" w:rsidP="001B50B5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zlecany Podwykonawcy</w:t>
            </w:r>
          </w:p>
        </w:tc>
      </w:tr>
      <w:tr w:rsidR="008706A6" w:rsidRPr="001B50B5" w14:paraId="2B784B7B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9E05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1DED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ED88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706A6" w:rsidRPr="001B50B5" w14:paraId="0F54010A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5B1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021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11C" w14:textId="77777777" w:rsidR="008706A6" w:rsidRPr="001B50B5" w:rsidRDefault="008706A6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24B88326" w14:textId="77777777" w:rsidR="008706A6" w:rsidRPr="0091542B" w:rsidRDefault="00C66676" w:rsidP="001B50B5">
      <w:pPr>
        <w:pStyle w:val="Tekstpodstawowy"/>
        <w:spacing w:before="7" w:line="276" w:lineRule="auto"/>
        <w:ind w:left="426"/>
        <w:jc w:val="both"/>
        <w:rPr>
          <w:rFonts w:ascii="Arial" w:hAnsi="Arial" w:cs="Arial"/>
          <w:b/>
          <w:bCs/>
          <w:sz w:val="16"/>
          <w:szCs w:val="16"/>
        </w:rPr>
      </w:pPr>
      <w:r w:rsidRPr="0091542B">
        <w:rPr>
          <w:rFonts w:ascii="Arial" w:hAnsi="Arial" w:cs="Arial"/>
          <w:sz w:val="16"/>
          <w:szCs w:val="16"/>
        </w:rPr>
        <w:t>* Wybrać właściwe poprzez zaznaczenie odpowiedniego pola symbolem X</w:t>
      </w:r>
    </w:p>
    <w:p w14:paraId="4BDDF9B9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lastRenderedPageBreak/>
        <w:t xml:space="preserve">AKCEPTUJĘ/MY </w:t>
      </w:r>
      <w:r w:rsidRPr="001B50B5">
        <w:rPr>
          <w:rFonts w:ascii="Arial" w:hAnsi="Arial" w:cs="Arial"/>
          <w:sz w:val="24"/>
          <w:szCs w:val="24"/>
        </w:rPr>
        <w:t>warunki płatności określone przez Zamawiającego w SWZ.</w:t>
      </w:r>
    </w:p>
    <w:p w14:paraId="7870CFC5" w14:textId="2994C889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 xml:space="preserve">OŚWIADCZAM/MY, </w:t>
      </w:r>
      <w:r w:rsidRPr="001B50B5">
        <w:rPr>
          <w:rFonts w:ascii="Arial" w:hAnsi="Arial" w:cs="Arial"/>
          <w:sz w:val="24"/>
          <w:szCs w:val="24"/>
        </w:rPr>
        <w:t>że:</w:t>
      </w:r>
    </w:p>
    <w:p w14:paraId="1ADFB912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sz w:val="24"/>
          <w:szCs w:val="24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3CBAECD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Cs/>
          <w:sz w:val="24"/>
          <w:szCs w:val="24"/>
        </w:rPr>
      </w:pPr>
      <w:r w:rsidRPr="001B50B5">
        <w:rPr>
          <w:sz w:val="24"/>
          <w:szCs w:val="24"/>
        </w:rPr>
        <w:t>uzyskaliśmy konieczne informacje niezbędne do właściwego wykonania zamówienia,</w:t>
      </w:r>
    </w:p>
    <w:p w14:paraId="48C88053" w14:textId="77777777" w:rsidR="005165A3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bCs/>
          <w:sz w:val="24"/>
          <w:szCs w:val="24"/>
        </w:rPr>
        <w:t xml:space="preserve">przedmiot zamówienia zrealizujemy na zasadach określonych w SWZ, a </w:t>
      </w:r>
    </w:p>
    <w:p w14:paraId="7782A345" w14:textId="1270403F" w:rsidR="0099457D" w:rsidRPr="001B50B5" w:rsidRDefault="00C66676" w:rsidP="001B50B5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1080" w:right="249"/>
        <w:jc w:val="both"/>
        <w:rPr>
          <w:sz w:val="24"/>
          <w:szCs w:val="24"/>
        </w:rPr>
      </w:pPr>
      <w:r w:rsidRPr="001B50B5">
        <w:rPr>
          <w:bCs/>
          <w:sz w:val="24"/>
          <w:szCs w:val="24"/>
        </w:rPr>
        <w:t>w szczególności zgodnie z wymaganiami określonymi w Opisie przedmiotu zamówienia i w Projektowanych postanowieniach umowy,</w:t>
      </w:r>
    </w:p>
    <w:p w14:paraId="26BC6A27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5D9AF1D7" w14:textId="77777777" w:rsidR="001B50B5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/>
          <w:sz w:val="24"/>
          <w:szCs w:val="24"/>
          <w:lang w:eastAsia="ar-SA"/>
        </w:rPr>
      </w:pPr>
      <w:r w:rsidRPr="001B50B5">
        <w:rPr>
          <w:sz w:val="24"/>
          <w:szCs w:val="24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3B5CCBE3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OŚWIADCZAMY</w:t>
      </w:r>
      <w:r w:rsidRPr="001B50B5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1B50B5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2"/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1B50B5">
        <w:rPr>
          <w:rFonts w:ascii="Arial" w:hAnsi="Arial" w:cs="Arial"/>
          <w:sz w:val="24"/>
          <w:szCs w:val="24"/>
        </w:rPr>
        <w:t xml:space="preserve"> </w:t>
      </w:r>
      <w:r w:rsidRPr="001B50B5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1B50B5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3"/>
      </w:r>
      <w:r w:rsidRPr="001B50B5">
        <w:rPr>
          <w:rFonts w:ascii="Arial" w:hAnsi="Arial" w:cs="Arial"/>
          <w:sz w:val="24"/>
          <w:szCs w:val="24"/>
          <w:lang w:eastAsia="ar-SA"/>
        </w:rPr>
        <w:t>.</w:t>
      </w:r>
    </w:p>
    <w:p w14:paraId="40DE6702" w14:textId="5032791A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</w:rPr>
        <w:t>OŚWIADCZAMY</w:t>
      </w:r>
      <w:r w:rsidRPr="001B50B5">
        <w:rPr>
          <w:rFonts w:ascii="Arial" w:hAnsi="Arial" w:cs="Arial"/>
          <w:sz w:val="24"/>
          <w:szCs w:val="24"/>
        </w:rPr>
        <w:t xml:space="preserve">, iż wraz z ofertą, </w:t>
      </w:r>
      <w:r w:rsidRPr="001B50B5">
        <w:rPr>
          <w:rFonts w:ascii="Arial" w:hAnsi="Arial" w:cs="Arial"/>
          <w:b/>
          <w:bCs/>
          <w:sz w:val="24"/>
          <w:szCs w:val="24"/>
        </w:rPr>
        <w:t>w odrębnym pliku pn. ……………………………………</w:t>
      </w:r>
      <w:r w:rsidRPr="001B50B5">
        <w:rPr>
          <w:rFonts w:ascii="Arial" w:hAnsi="Arial" w:cs="Arial"/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1B50B5">
        <w:rPr>
          <w:rFonts w:ascii="Arial" w:hAnsi="Arial" w:cs="Arial"/>
          <w:spacing w:val="3"/>
          <w:sz w:val="24"/>
          <w:szCs w:val="24"/>
        </w:rPr>
        <w:t xml:space="preserve">że </w:t>
      </w:r>
      <w:r w:rsidRPr="001B50B5">
        <w:rPr>
          <w:rFonts w:ascii="Arial" w:hAnsi="Arial" w:cs="Arial"/>
          <w:sz w:val="24"/>
          <w:szCs w:val="24"/>
        </w:rPr>
        <w:t>nie mogą być one</w:t>
      </w:r>
      <w:r w:rsidRPr="001B50B5">
        <w:rPr>
          <w:rFonts w:ascii="Arial" w:hAnsi="Arial" w:cs="Arial"/>
          <w:spacing w:val="-3"/>
          <w:sz w:val="24"/>
          <w:szCs w:val="24"/>
        </w:rPr>
        <w:t xml:space="preserve"> </w:t>
      </w:r>
      <w:r w:rsidRPr="001B50B5">
        <w:rPr>
          <w:rFonts w:ascii="Arial" w:hAnsi="Arial" w:cs="Arial"/>
          <w:sz w:val="24"/>
          <w:szCs w:val="24"/>
        </w:rPr>
        <w:t>udostępniane. **</w:t>
      </w:r>
    </w:p>
    <w:p w14:paraId="32AEAB7F" w14:textId="77777777" w:rsidR="001B50B5" w:rsidRPr="003226AA" w:rsidRDefault="00C66676" w:rsidP="001B50B5">
      <w:pPr>
        <w:pStyle w:val="Akapitzlist1"/>
        <w:tabs>
          <w:tab w:val="left" w:pos="822"/>
        </w:tabs>
        <w:ind w:left="567" w:right="249"/>
        <w:rPr>
          <w:b/>
          <w:sz w:val="16"/>
          <w:szCs w:val="16"/>
        </w:rPr>
      </w:pPr>
      <w:r w:rsidRPr="001B50B5">
        <w:rPr>
          <w:sz w:val="24"/>
          <w:szCs w:val="24"/>
        </w:rPr>
        <w:t xml:space="preserve">** </w:t>
      </w:r>
      <w:r w:rsidRPr="003226AA">
        <w:rPr>
          <w:sz w:val="16"/>
          <w:szCs w:val="16"/>
        </w:rPr>
        <w:t xml:space="preserve">Niepotrzebne skreślić </w:t>
      </w:r>
    </w:p>
    <w:p w14:paraId="5CA4746F" w14:textId="1646BC33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lastRenderedPageBreak/>
        <w:t>OŚWIADCZAMY,</w:t>
      </w:r>
      <w:r w:rsidRPr="001B50B5">
        <w:rPr>
          <w:rFonts w:ascii="Arial" w:hAnsi="Arial" w:cs="Arial"/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pomocą bezpłatnych i ogólnodostępnych baz danych, pod adresem internetowym***:</w:t>
      </w:r>
    </w:p>
    <w:p w14:paraId="2C139C91" w14:textId="77777777" w:rsidR="008706A6" w:rsidRPr="001B50B5" w:rsidRDefault="00C66676" w:rsidP="001B50B5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/>
        <w:ind w:left="851" w:right="274" w:hanging="284"/>
        <w:jc w:val="both"/>
        <w:rPr>
          <w:rFonts w:eastAsia="Arial"/>
          <w:i/>
          <w:iCs/>
          <w:sz w:val="24"/>
          <w:szCs w:val="24"/>
        </w:rPr>
      </w:pPr>
      <w:r w:rsidRPr="001B50B5">
        <w:rPr>
          <w:rFonts w:eastAsia="Arial"/>
          <w:sz w:val="24"/>
          <w:szCs w:val="24"/>
        </w:rPr>
        <w:t xml:space="preserve">  </w:t>
      </w:r>
      <w:r w:rsidRPr="001B50B5">
        <w:rPr>
          <w:b/>
          <w:bCs/>
          <w:sz w:val="24"/>
          <w:szCs w:val="24"/>
        </w:rPr>
        <w:t>https://ems.ms.gov.pl/krs/wyszukiwaniepodmiotu</w:t>
      </w:r>
    </w:p>
    <w:p w14:paraId="076A4324" w14:textId="77777777" w:rsidR="008706A6" w:rsidRPr="001B50B5" w:rsidRDefault="00C66676" w:rsidP="001B50B5">
      <w:pPr>
        <w:pStyle w:val="Akapitzlist1"/>
        <w:tabs>
          <w:tab w:val="left" w:pos="1418"/>
        </w:tabs>
        <w:spacing w:after="0"/>
        <w:ind w:left="993" w:right="274" w:hanging="142"/>
        <w:rPr>
          <w:b/>
          <w:bCs/>
          <w:sz w:val="24"/>
          <w:szCs w:val="24"/>
        </w:rPr>
      </w:pPr>
      <w:r w:rsidRPr="001B50B5">
        <w:rPr>
          <w:rFonts w:eastAsia="Arial"/>
          <w:i/>
          <w:iCs/>
          <w:sz w:val="24"/>
          <w:szCs w:val="24"/>
        </w:rPr>
        <w:t xml:space="preserve"> </w:t>
      </w:r>
      <w:r w:rsidRPr="001B50B5">
        <w:rPr>
          <w:i/>
          <w:iCs/>
          <w:sz w:val="24"/>
          <w:szCs w:val="24"/>
        </w:rPr>
        <w:t>(dotyczy podmiotów wpisanych do Krajowego Rejestru Sądowego [KRS]),</w:t>
      </w:r>
    </w:p>
    <w:p w14:paraId="129E751A" w14:textId="77777777" w:rsidR="008706A6" w:rsidRPr="001B50B5" w:rsidRDefault="00C66676" w:rsidP="001B50B5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i/>
          <w:iCs/>
          <w:sz w:val="24"/>
          <w:szCs w:val="24"/>
        </w:rPr>
      </w:pPr>
      <w:r w:rsidRPr="001B50B5">
        <w:rPr>
          <w:b/>
          <w:bCs/>
          <w:sz w:val="24"/>
          <w:szCs w:val="24"/>
        </w:rPr>
        <w:t>https://prod.ceidg.gov.pl/ceidg/ceidg.public.ui/Search.aspx</w:t>
      </w:r>
    </w:p>
    <w:p w14:paraId="63FF22B0" w14:textId="77777777" w:rsidR="008706A6" w:rsidRPr="001B50B5" w:rsidRDefault="00C66676" w:rsidP="001B50B5">
      <w:pPr>
        <w:tabs>
          <w:tab w:val="left" w:pos="1276"/>
        </w:tabs>
        <w:spacing w:after="0" w:line="276" w:lineRule="auto"/>
        <w:ind w:left="993" w:right="274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4DE29546" w14:textId="35BBB45C" w:rsidR="008706A6" w:rsidRPr="003226AA" w:rsidRDefault="00C66676" w:rsidP="001B50B5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bCs/>
          <w:i/>
          <w:iCs/>
        </w:rPr>
      </w:pPr>
      <w:r w:rsidRPr="001B50B5">
        <w:rPr>
          <w:sz w:val="24"/>
          <w:szCs w:val="24"/>
        </w:rPr>
        <w:t xml:space="preserve">..................................................................................................................... </w:t>
      </w:r>
      <w:r w:rsidRPr="003226AA">
        <w:t>(wpisać odpowiedni adres internetowy w przypadku innych baz danych niż wyżej wskazane)</w:t>
      </w:r>
    </w:p>
    <w:p w14:paraId="08858862" w14:textId="77777777" w:rsidR="008706A6" w:rsidRPr="001B50B5" w:rsidRDefault="00C66676" w:rsidP="001B50B5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1B50B5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05CDC4F0" w14:textId="77777777" w:rsidR="008706A6" w:rsidRPr="001B50B5" w:rsidRDefault="008706A6" w:rsidP="001B50B5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4208DA8B" w14:textId="53977DEE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68B4D88A" w14:textId="733ABED1" w:rsidR="008706A6" w:rsidRPr="001B50B5" w:rsidRDefault="001B50B5" w:rsidP="001B50B5">
      <w:pPr>
        <w:spacing w:before="120" w:after="120" w:line="276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sz w:val="24"/>
          <w:szCs w:val="24"/>
          <w:lang w:eastAsia="ar-SA"/>
        </w:rPr>
        <w:t>Imię i nazwisko: ……………………………………………………………………</w:t>
      </w:r>
      <w:r w:rsidR="00C66676" w:rsidRPr="001B50B5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sz w:val="24"/>
          <w:szCs w:val="24"/>
          <w:lang w:eastAsia="ar-SA"/>
        </w:rPr>
        <w:t>tel. ……………………………………….e-mail: ……………………………………</w:t>
      </w:r>
    </w:p>
    <w:p w14:paraId="7CE4225C" w14:textId="77777777" w:rsidR="008706A6" w:rsidRPr="001B50B5" w:rsidRDefault="00C66676" w:rsidP="001B50B5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b/>
          <w:sz w:val="24"/>
          <w:szCs w:val="24"/>
        </w:rPr>
      </w:pPr>
      <w:r w:rsidRPr="001B50B5">
        <w:rPr>
          <w:b/>
          <w:sz w:val="24"/>
          <w:szCs w:val="24"/>
        </w:rPr>
        <w:tab/>
      </w:r>
    </w:p>
    <w:p w14:paraId="570729C4" w14:textId="77777777" w:rsidR="008706A6" w:rsidRPr="001B50B5" w:rsidRDefault="00C66676" w:rsidP="001B50B5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sz w:val="24"/>
          <w:szCs w:val="24"/>
        </w:rPr>
      </w:pPr>
      <w:r w:rsidRPr="001B50B5">
        <w:rPr>
          <w:b/>
          <w:sz w:val="24"/>
          <w:szCs w:val="24"/>
        </w:rPr>
        <w:t xml:space="preserve">WRAZ Z OFERTĄ </w:t>
      </w:r>
      <w:r w:rsidRPr="001B50B5">
        <w:rPr>
          <w:sz w:val="24"/>
          <w:szCs w:val="24"/>
        </w:rPr>
        <w:t>składam/y następujące oświadczenia i</w:t>
      </w:r>
      <w:r w:rsidRPr="001B50B5">
        <w:rPr>
          <w:spacing w:val="-12"/>
          <w:sz w:val="24"/>
          <w:szCs w:val="24"/>
        </w:rPr>
        <w:t xml:space="preserve"> </w:t>
      </w:r>
      <w:r w:rsidRPr="001B50B5">
        <w:rPr>
          <w:sz w:val="24"/>
          <w:szCs w:val="24"/>
        </w:rPr>
        <w:t xml:space="preserve">dokumenty: </w:t>
      </w:r>
    </w:p>
    <w:p w14:paraId="48DA3844" w14:textId="77777777" w:rsidR="008706A6" w:rsidRPr="001B50B5" w:rsidRDefault="00C66676" w:rsidP="001B50B5">
      <w:pPr>
        <w:tabs>
          <w:tab w:val="left" w:pos="-2160"/>
        </w:tabs>
        <w:spacing w:before="120" w:after="0"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6AD7067" w14:textId="77777777" w:rsidR="008706A6" w:rsidRPr="001B50B5" w:rsidRDefault="00C66676" w:rsidP="001B50B5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6BE083D" w14:textId="77777777" w:rsidR="008706A6" w:rsidRPr="001B50B5" w:rsidRDefault="00C66676" w:rsidP="001B50B5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34F10DB" w14:textId="77777777" w:rsidR="008706A6" w:rsidRPr="001B50B5" w:rsidRDefault="008706A6" w:rsidP="001B50B5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4"/>
          <w:szCs w:val="24"/>
        </w:rPr>
      </w:pPr>
    </w:p>
    <w:p w14:paraId="3B4695C6" w14:textId="77777777" w:rsidR="008706A6" w:rsidRPr="001B50B5" w:rsidRDefault="008706A6" w:rsidP="001B50B5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4"/>
          <w:szCs w:val="24"/>
        </w:rPr>
      </w:pPr>
    </w:p>
    <w:p w14:paraId="22E4857D" w14:textId="202B14DE" w:rsidR="008706A6" w:rsidRPr="001B50B5" w:rsidRDefault="00C66676" w:rsidP="001B50B5">
      <w:pPr>
        <w:spacing w:after="0" w:line="276" w:lineRule="auto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>……………………..</w:t>
      </w:r>
      <w:r w:rsidRPr="001B50B5">
        <w:rPr>
          <w:rFonts w:ascii="Arial" w:hAnsi="Arial" w:cs="Arial"/>
          <w:sz w:val="24"/>
          <w:szCs w:val="24"/>
          <w:lang w:eastAsia="ar-SA"/>
        </w:rPr>
        <w:tab/>
      </w:r>
      <w:r w:rsidRPr="001B50B5">
        <w:rPr>
          <w:rFonts w:ascii="Arial" w:hAnsi="Arial" w:cs="Arial"/>
          <w:sz w:val="24"/>
          <w:szCs w:val="24"/>
          <w:lang w:eastAsia="ar-SA"/>
        </w:rPr>
        <w:tab/>
      </w:r>
      <w:r w:rsidRPr="001B50B5">
        <w:rPr>
          <w:rFonts w:ascii="Arial" w:hAnsi="Arial" w:cs="Arial"/>
          <w:sz w:val="24"/>
          <w:szCs w:val="24"/>
          <w:lang w:eastAsia="ar-SA"/>
        </w:rPr>
        <w:tab/>
      </w:r>
      <w:r w:rsidRPr="001B50B5">
        <w:rPr>
          <w:rFonts w:ascii="Arial" w:hAnsi="Arial" w:cs="Arial"/>
          <w:sz w:val="24"/>
          <w:szCs w:val="24"/>
          <w:lang w:eastAsia="ar-SA"/>
        </w:rPr>
        <w:tab/>
      </w:r>
      <w:r w:rsidRPr="001B50B5">
        <w:rPr>
          <w:rFonts w:ascii="Arial" w:hAnsi="Arial" w:cs="Arial"/>
          <w:sz w:val="24"/>
          <w:szCs w:val="24"/>
          <w:lang w:eastAsia="ar-SA"/>
        </w:rPr>
        <w:tab/>
        <w:t>…………………………………</w:t>
      </w:r>
    </w:p>
    <w:p w14:paraId="772F11C3" w14:textId="51E26ED3" w:rsidR="006946D8" w:rsidRPr="003226AA" w:rsidRDefault="00C66676" w:rsidP="003226AA">
      <w:pPr>
        <w:spacing w:after="0" w:line="276" w:lineRule="auto"/>
        <w:ind w:left="708" w:right="-425"/>
        <w:rPr>
          <w:rFonts w:ascii="Arial" w:hAnsi="Arial" w:cs="Arial"/>
          <w:sz w:val="20"/>
          <w:szCs w:val="20"/>
          <w:lang w:eastAsia="ar-SA"/>
        </w:rPr>
      </w:pPr>
      <w:r w:rsidRPr="003226AA">
        <w:rPr>
          <w:rFonts w:ascii="Arial" w:hAnsi="Arial" w:cs="Arial"/>
          <w:sz w:val="20"/>
          <w:szCs w:val="20"/>
          <w:lang w:eastAsia="ar-SA"/>
        </w:rPr>
        <w:t xml:space="preserve">(miejscowość, data)                                                  </w:t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 xml:space="preserve">Dokument musi być podpisany przez osobę </w:t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>umocowaną /osobę</w:t>
      </w:r>
      <w:r w:rsidR="003226AA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 xml:space="preserve">upoważnioną do </w:t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>reprezentacji Wykonawcy/Wykonawców</w:t>
      </w:r>
    </w:p>
    <w:sectPr w:rsidR="006946D8" w:rsidRPr="003226AA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DDA5" w14:textId="77777777" w:rsidR="00BD4E64" w:rsidRDefault="00BD4E64">
      <w:pPr>
        <w:spacing w:after="0" w:line="240" w:lineRule="auto"/>
      </w:pPr>
      <w:r>
        <w:separator/>
      </w:r>
    </w:p>
  </w:endnote>
  <w:endnote w:type="continuationSeparator" w:id="0">
    <w:p w14:paraId="4D54603B" w14:textId="77777777" w:rsidR="00BD4E64" w:rsidRDefault="00BD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CF62" w14:textId="6A078635" w:rsidR="008706A6" w:rsidRDefault="00C369C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C354A39" wp14:editId="232553A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215" cy="168910"/>
              <wp:effectExtent l="4445" t="635" r="2540" b="1905"/>
              <wp:wrapSquare wrapText="bothSides"/>
              <wp:docPr id="955146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F667D" w14:textId="77777777" w:rsidR="008706A6" w:rsidRDefault="00C6667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54A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5pt;margin-top:.05pt;width:5.45pt;height:13.3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" o:allowincell="f" stroked="f">
              <v:fill opacity="0"/>
              <v:textbox inset=".1pt,.1pt,.1pt,.1pt">
                <w:txbxContent>
                  <w:p w14:paraId="3CAF667D" w14:textId="77777777" w:rsidR="008706A6" w:rsidRDefault="00C6667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F87C8" w14:textId="77777777" w:rsidR="00BD4E64" w:rsidRDefault="00BD4E64">
      <w:pPr>
        <w:spacing w:after="0" w:line="240" w:lineRule="auto"/>
      </w:pPr>
      <w:r>
        <w:separator/>
      </w:r>
    </w:p>
  </w:footnote>
  <w:footnote w:type="continuationSeparator" w:id="0">
    <w:p w14:paraId="5ACF660F" w14:textId="77777777" w:rsidR="00BD4E64" w:rsidRDefault="00BD4E64">
      <w:pPr>
        <w:spacing w:after="0" w:line="240" w:lineRule="auto"/>
      </w:pPr>
      <w:r>
        <w:continuationSeparator/>
      </w:r>
    </w:p>
  </w:footnote>
  <w:footnote w:id="1">
    <w:p w14:paraId="2732D9F7" w14:textId="77777777" w:rsidR="0099457D" w:rsidRDefault="0099457D" w:rsidP="0099457D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64E0A215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18B6F92A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3E818B90" w14:textId="77777777" w:rsidR="0099457D" w:rsidRDefault="0099457D" w:rsidP="0099457D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0AD3DBD9" w14:textId="77777777" w:rsidR="0099457D" w:rsidRDefault="0099457D" w:rsidP="0099457D">
      <w:pPr>
        <w:jc w:val="both"/>
        <w:rPr>
          <w:i/>
          <w:iCs/>
          <w:sz w:val="12"/>
          <w:szCs w:val="12"/>
        </w:rPr>
      </w:pPr>
    </w:p>
  </w:footnote>
  <w:footnote w:id="2">
    <w:p w14:paraId="50C03B88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B8A406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9E4D" w14:textId="40BA0705" w:rsidR="005A2CB4" w:rsidRPr="001B50B5" w:rsidRDefault="001B50B5" w:rsidP="005A2CB4">
    <w:pPr>
      <w:pStyle w:val="Nagwek"/>
      <w:tabs>
        <w:tab w:val="clear" w:pos="4536"/>
        <w:tab w:val="clear" w:pos="9072"/>
        <w:tab w:val="left" w:pos="1284"/>
        <w:tab w:val="left" w:pos="3672"/>
      </w:tabs>
      <w:rPr>
        <w:sz w:val="20"/>
        <w:szCs w:val="20"/>
      </w:rPr>
    </w:pPr>
    <w:r w:rsidRPr="001B50B5">
      <w:rPr>
        <w:noProof/>
        <w:sz w:val="20"/>
        <w:szCs w:val="20"/>
      </w:rPr>
      <w:drawing>
        <wp:inline distT="0" distB="0" distL="0" distR="0" wp14:anchorId="3BAC3152" wp14:editId="044CC6BA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2CB4" w:rsidRPr="001B50B5">
      <w:rPr>
        <w:sz w:val="20"/>
        <w:szCs w:val="20"/>
      </w:rPr>
      <w:tab/>
    </w:r>
    <w:r w:rsidR="005A2CB4" w:rsidRPr="001B50B5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3495F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4"/>
        <w:szCs w:val="24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7A2BF8"/>
    <w:multiLevelType w:val="multilevel"/>
    <w:tmpl w:val="AB74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6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803853"/>
    <w:multiLevelType w:val="hybridMultilevel"/>
    <w:tmpl w:val="CC0ECD5A"/>
    <w:lvl w:ilvl="0" w:tplc="B0CE7736">
      <w:start w:val="1"/>
      <w:numFmt w:val="decimal"/>
      <w:lvlText w:val="1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92CB3"/>
    <w:multiLevelType w:val="hybridMultilevel"/>
    <w:tmpl w:val="806E7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68011C"/>
    <w:multiLevelType w:val="hybridMultilevel"/>
    <w:tmpl w:val="5F80171A"/>
    <w:lvl w:ilvl="0" w:tplc="91D647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55004D"/>
    <w:multiLevelType w:val="hybridMultilevel"/>
    <w:tmpl w:val="F6F4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10698">
    <w:abstractNumId w:val="0"/>
  </w:num>
  <w:num w:numId="2" w16cid:durableId="255016178">
    <w:abstractNumId w:val="1"/>
  </w:num>
  <w:num w:numId="3" w16cid:durableId="1305549527">
    <w:abstractNumId w:val="2"/>
  </w:num>
  <w:num w:numId="4" w16cid:durableId="1902983955">
    <w:abstractNumId w:val="3"/>
  </w:num>
  <w:num w:numId="5" w16cid:durableId="249050468">
    <w:abstractNumId w:val="4"/>
  </w:num>
  <w:num w:numId="6" w16cid:durableId="59638789">
    <w:abstractNumId w:val="5"/>
  </w:num>
  <w:num w:numId="7" w16cid:durableId="1947032757">
    <w:abstractNumId w:val="6"/>
  </w:num>
  <w:num w:numId="8" w16cid:durableId="1619026906">
    <w:abstractNumId w:val="7"/>
  </w:num>
  <w:num w:numId="9" w16cid:durableId="1097673602">
    <w:abstractNumId w:val="11"/>
  </w:num>
  <w:num w:numId="10" w16cid:durableId="1719861763">
    <w:abstractNumId w:val="9"/>
  </w:num>
  <w:num w:numId="11" w16cid:durableId="1814760167">
    <w:abstractNumId w:val="8"/>
  </w:num>
  <w:num w:numId="12" w16cid:durableId="5409391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0"/>
    <w:rsid w:val="000128FF"/>
    <w:rsid w:val="00020389"/>
    <w:rsid w:val="00032FA1"/>
    <w:rsid w:val="00087726"/>
    <w:rsid w:val="000A026A"/>
    <w:rsid w:val="000A587F"/>
    <w:rsid w:val="00101488"/>
    <w:rsid w:val="00124633"/>
    <w:rsid w:val="0012539C"/>
    <w:rsid w:val="001B50B5"/>
    <w:rsid w:val="001B75A9"/>
    <w:rsid w:val="001F5DBA"/>
    <w:rsid w:val="002070D1"/>
    <w:rsid w:val="002962E6"/>
    <w:rsid w:val="003213E0"/>
    <w:rsid w:val="003226AA"/>
    <w:rsid w:val="00370991"/>
    <w:rsid w:val="00397A94"/>
    <w:rsid w:val="003E6C1D"/>
    <w:rsid w:val="00403F04"/>
    <w:rsid w:val="00477C2C"/>
    <w:rsid w:val="00490382"/>
    <w:rsid w:val="005165A3"/>
    <w:rsid w:val="00561390"/>
    <w:rsid w:val="005A2CB4"/>
    <w:rsid w:val="005C1472"/>
    <w:rsid w:val="00601646"/>
    <w:rsid w:val="00653F2C"/>
    <w:rsid w:val="00685989"/>
    <w:rsid w:val="006946D8"/>
    <w:rsid w:val="006B08D7"/>
    <w:rsid w:val="006C36F9"/>
    <w:rsid w:val="00773383"/>
    <w:rsid w:val="007A5CB8"/>
    <w:rsid w:val="008036CF"/>
    <w:rsid w:val="00821C2D"/>
    <w:rsid w:val="008706A6"/>
    <w:rsid w:val="00890967"/>
    <w:rsid w:val="008B0030"/>
    <w:rsid w:val="008B43A4"/>
    <w:rsid w:val="008E432F"/>
    <w:rsid w:val="0091542B"/>
    <w:rsid w:val="00981035"/>
    <w:rsid w:val="0099457D"/>
    <w:rsid w:val="009D5ED9"/>
    <w:rsid w:val="009E33EF"/>
    <w:rsid w:val="009F4481"/>
    <w:rsid w:val="00A06A34"/>
    <w:rsid w:val="00A96F09"/>
    <w:rsid w:val="00AA28C2"/>
    <w:rsid w:val="00AD618B"/>
    <w:rsid w:val="00B13A85"/>
    <w:rsid w:val="00B61D43"/>
    <w:rsid w:val="00B7416A"/>
    <w:rsid w:val="00BA5A89"/>
    <w:rsid w:val="00BB2D7F"/>
    <w:rsid w:val="00BD33B5"/>
    <w:rsid w:val="00BD4E64"/>
    <w:rsid w:val="00C243F3"/>
    <w:rsid w:val="00C26111"/>
    <w:rsid w:val="00C369C7"/>
    <w:rsid w:val="00C66676"/>
    <w:rsid w:val="00CB4599"/>
    <w:rsid w:val="00CB7EEB"/>
    <w:rsid w:val="00D32928"/>
    <w:rsid w:val="00D56530"/>
    <w:rsid w:val="00D66FCA"/>
    <w:rsid w:val="00D76A40"/>
    <w:rsid w:val="00E25CBB"/>
    <w:rsid w:val="00E545C0"/>
    <w:rsid w:val="00E96032"/>
    <w:rsid w:val="00F25DD8"/>
    <w:rsid w:val="00F6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B03CFB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Verdana" w:hAnsi="Verdana" w:cs="Verdana" w:hint="default"/>
      <w:b/>
      <w:sz w:val="28"/>
    </w:rPr>
  </w:style>
  <w:style w:type="character" w:customStyle="1" w:styleId="WW8Num3z0">
    <w:name w:val="WW8Num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0">
    <w:name w:val="WW8Num4z0"/>
    <w:rPr>
      <w:rFonts w:ascii="Verdana" w:hAnsi="Verdana" w:cs="Verdana" w:hint="default"/>
      <w:b/>
      <w:sz w:val="2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Verdana" w:hint="default"/>
      <w:b/>
      <w:sz w:val="28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character" w:customStyle="1" w:styleId="TekstkomentarzaZnak">
    <w:name w:val="Tekst komentarza Znak"/>
    <w:rPr>
      <w:rFonts w:ascii="Calibri" w:hAnsi="Calibri" w:cs="Calibri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5A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CB4"/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8036C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962E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962E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2962E6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7D0B2-3C5F-4690-A9DA-570A113A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29</cp:revision>
  <cp:lastPrinted>2022-09-09T08:43:00Z</cp:lastPrinted>
  <dcterms:created xsi:type="dcterms:W3CDTF">2026-03-30T14:10:00Z</dcterms:created>
  <dcterms:modified xsi:type="dcterms:W3CDTF">2026-08-11T08:08:00Z</dcterms:modified>
</cp:coreProperties>
</file>